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1816BCA0"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7F3303">
        <w:rPr>
          <w:color w:val="auto"/>
        </w:rPr>
        <w:t xml:space="preserve">ZAŁĄCZNIK NR 9 DO SWZ </w:t>
      </w:r>
      <w:r w:rsidR="00B22747" w:rsidRPr="007F3303">
        <w:rPr>
          <w:color w:val="auto"/>
        </w:rPr>
        <w:t xml:space="preserve">- </w:t>
      </w:r>
      <w:r w:rsidRPr="007F3303">
        <w:rPr>
          <w:color w:val="auto"/>
        </w:rPr>
        <w:t xml:space="preserve"> </w:t>
      </w:r>
      <w:bookmarkEnd w:id="0"/>
      <w:bookmarkEnd w:id="1"/>
      <w:r w:rsidR="00130F6A" w:rsidRPr="007F3303">
        <w:rPr>
          <w:color w:val="auto"/>
        </w:rPr>
        <w:t>WYKAZ WYKONANYCH</w:t>
      </w:r>
      <w:r w:rsidR="00A12417" w:rsidRPr="007F3303">
        <w:rPr>
          <w:color w:val="auto"/>
        </w:rPr>
        <w:t xml:space="preserve"> ZAMÓWIEŃ</w:t>
      </w:r>
      <w:r w:rsidR="00A12417" w:rsidRPr="00A12417">
        <w:tab/>
      </w:r>
      <w:r w:rsidR="00D04382" w:rsidRPr="00B172A9">
        <w:rPr>
          <w:rFonts w:ascii="Calibri" w:eastAsia="Times New Roman" w:hAnsi="Calibri" w:cs="Calibri"/>
          <w:bCs w:val="0"/>
          <w:color w:val="auto"/>
          <w:szCs w:val="20"/>
        </w:rPr>
        <w:t>POST/DYS/OR/</w:t>
      </w:r>
      <w:r w:rsidR="00E02D2A">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7F3303">
        <w:rPr>
          <w:rFonts w:cs="Calibri"/>
          <w:caps/>
          <w:color w:val="auto"/>
          <w:kern w:val="28"/>
        </w:rPr>
        <w:t>………..</w:t>
      </w:r>
      <w:r w:rsidR="00D04382" w:rsidRPr="00B172A9">
        <w:rPr>
          <w:rFonts w:ascii="Calibri" w:eastAsia="Times New Roman" w:hAnsi="Calibri" w:cs="Calibri"/>
          <w:bCs w:val="0"/>
          <w:color w:val="auto"/>
          <w:szCs w:val="20"/>
        </w:rPr>
        <w:t>/</w:t>
      </w:r>
      <w:r w:rsidR="00C424DC">
        <w:rPr>
          <w:rFonts w:ascii="Calibri" w:eastAsia="Times New Roman" w:hAnsi="Calibri" w:cs="Calibri"/>
          <w:bCs w:val="0"/>
          <w:color w:val="auto"/>
          <w:szCs w:val="20"/>
        </w:rPr>
        <w:t>202</w:t>
      </w:r>
      <w:r w:rsidR="007F3303">
        <w:rPr>
          <w:rFonts w:ascii="Calibri" w:eastAsia="Times New Roman" w:hAnsi="Calibri" w:cs="Calibri"/>
          <w:bCs w:val="0"/>
          <w:color w:val="auto"/>
          <w:szCs w:val="20"/>
        </w:rPr>
        <w:t>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023FFA29"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007F3303">
        <w:rPr>
          <w:rFonts w:asciiTheme="minorHAnsi" w:hAnsiTheme="minorHAnsi" w:cstheme="minorHAnsi"/>
          <w:szCs w:val="22"/>
        </w:rPr>
        <w:t>:</w:t>
      </w:r>
      <w:r w:rsidRPr="00FD2948">
        <w:rPr>
          <w:rFonts w:asciiTheme="minorHAnsi" w:hAnsiTheme="minorHAnsi" w:cstheme="minorHAnsi"/>
          <w:szCs w:val="22"/>
        </w:rPr>
        <w:t xml:space="preserve"> </w:t>
      </w:r>
      <w:r w:rsidRPr="009B2A00">
        <w:rPr>
          <w:rFonts w:asciiTheme="minorHAnsi" w:hAnsiTheme="minorHAnsi" w:cstheme="minorHAnsi"/>
          <w:szCs w:val="22"/>
        </w:rPr>
        <w:t>„</w:t>
      </w:r>
      <w:r w:rsidR="007F3303" w:rsidRPr="007F3303">
        <w:rPr>
          <w:rFonts w:cs="Arial"/>
          <w:b/>
          <w:i/>
          <w:iCs/>
          <w:snapToGrid w:val="0"/>
          <w:color w:val="000000"/>
          <w:szCs w:val="22"/>
        </w:rPr>
        <w:t>Modernizacja pomieszczeń łazienkowych w budynku RE Mielec.</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w:t>
      </w:r>
      <w:r w:rsidRPr="000441CF">
        <w:rPr>
          <w:rFonts w:cs="Calibri"/>
          <w:bCs/>
          <w:szCs w:val="22"/>
          <w:lang w:eastAsia="pl-PL"/>
        </w:rPr>
        <w:t xml:space="preserve">ostatnich </w:t>
      </w:r>
      <w:r w:rsidR="009B2A00" w:rsidRPr="000441CF">
        <w:rPr>
          <w:rFonts w:cs="Calibri"/>
          <w:bCs/>
          <w:szCs w:val="22"/>
          <w:lang w:eastAsia="pl-PL"/>
        </w:rPr>
        <w:t>5</w:t>
      </w:r>
      <w:r w:rsidRPr="000441CF">
        <w:rPr>
          <w:rFonts w:cs="Calibri"/>
          <w:bCs/>
          <w:szCs w:val="22"/>
          <w:lang w:eastAsia="pl-PL"/>
        </w:rPr>
        <w:t xml:space="preserve"> lat</w:t>
      </w:r>
      <w:r w:rsidRPr="00A12417">
        <w:rPr>
          <w:rFonts w:cs="Calibri"/>
          <w:bCs/>
          <w:szCs w:val="22"/>
          <w:lang w:eastAsia="pl-PL"/>
        </w:rPr>
        <w:t xml:space="preserve">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62E74AB2" w:rsidR="00D65232" w:rsidRDefault="00D65232" w:rsidP="00890834">
            <w:pPr>
              <w:jc w:val="center"/>
              <w:rPr>
                <w:rFonts w:cs="Calibri"/>
                <w:b/>
                <w:sz w:val="18"/>
                <w:szCs w:val="16"/>
              </w:rPr>
            </w:pPr>
            <w:r>
              <w:rPr>
                <w:rFonts w:cs="Calibri"/>
                <w:b/>
                <w:sz w:val="18"/>
                <w:szCs w:val="16"/>
              </w:rPr>
              <w:t xml:space="preserve">Nazwa </w:t>
            </w:r>
            <w:r w:rsidR="0005585D">
              <w:rPr>
                <w:rFonts w:cs="Calibri"/>
                <w:b/>
                <w:sz w:val="18"/>
                <w:szCs w:val="16"/>
              </w:rPr>
              <w:t>Inwestora</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1C39" w14:textId="77777777" w:rsidR="005155EC" w:rsidRDefault="005155EC" w:rsidP="004A302B">
      <w:pPr>
        <w:spacing w:line="240" w:lineRule="auto"/>
      </w:pPr>
      <w:r>
        <w:separator/>
      </w:r>
    </w:p>
  </w:endnote>
  <w:endnote w:type="continuationSeparator" w:id="0">
    <w:p w14:paraId="095B6F6B" w14:textId="77777777" w:rsidR="005155EC" w:rsidRDefault="005155E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D7D56" w14:textId="77777777" w:rsidR="005155EC" w:rsidRDefault="005155EC" w:rsidP="004A302B">
      <w:pPr>
        <w:spacing w:line="240" w:lineRule="auto"/>
      </w:pPr>
      <w:r>
        <w:separator/>
      </w:r>
    </w:p>
  </w:footnote>
  <w:footnote w:type="continuationSeparator" w:id="0">
    <w:p w14:paraId="2964C639" w14:textId="77777777" w:rsidR="005155EC" w:rsidRDefault="005155E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0E7"/>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1CF"/>
    <w:rsid w:val="00044543"/>
    <w:rsid w:val="0004486D"/>
    <w:rsid w:val="00044F7C"/>
    <w:rsid w:val="00046549"/>
    <w:rsid w:val="00046D7B"/>
    <w:rsid w:val="00047E9F"/>
    <w:rsid w:val="00050E52"/>
    <w:rsid w:val="00051197"/>
    <w:rsid w:val="000518A3"/>
    <w:rsid w:val="000532AE"/>
    <w:rsid w:val="00055178"/>
    <w:rsid w:val="0005585D"/>
    <w:rsid w:val="00056DB4"/>
    <w:rsid w:val="00057E00"/>
    <w:rsid w:val="00062C54"/>
    <w:rsid w:val="00064A47"/>
    <w:rsid w:val="00064F26"/>
    <w:rsid w:val="00071FE3"/>
    <w:rsid w:val="00072501"/>
    <w:rsid w:val="00072BE1"/>
    <w:rsid w:val="000746A1"/>
    <w:rsid w:val="000747E2"/>
    <w:rsid w:val="00074AA8"/>
    <w:rsid w:val="00075DC3"/>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D7BC6"/>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59B1"/>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5EC"/>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7F3303"/>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5B18"/>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B1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69FD"/>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0CF8"/>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2FEB"/>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2419"/>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4D97"/>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POST/DYS/OR/GZ/01054/2026                         </dmsv2SWPP2ObjectNumber>
    <dmsv2SWPP2SumMD5 xmlns="http://schemas.microsoft.com/sharepoint/v3">e32a32c09a1add0de2d0978ee94ed634</dmsv2SWPP2SumMD5>
    <dmsv2BaseMoved xmlns="http://schemas.microsoft.com/sharepoint/v3">false</dmsv2BaseMoved>
    <dmsv2BaseIsSensitive xmlns="http://schemas.microsoft.com/sharepoint/v3">true</dmsv2BaseIsSensitive>
    <dmsv2SWPP2IDSWPP2 xmlns="http://schemas.microsoft.com/sharepoint/v3">711586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24991095</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00000001000700030000000d000000000000</dmsv2SWPP2ObjectDepartment>
    <dmsv2SWPP2ObjectName xmlns="http://schemas.microsoft.com/sharepoint/v3">Postępowanie</dmsv2SWPP2ObjectName>
    <_dlc_DocId xmlns="a19cb1c7-c5c7-46d4-85ae-d83685407bba">FJ3FSM7XJ42E-1649073643-14922</_dlc_DocId>
    <_dlc_DocIdUrl xmlns="a19cb1c7-c5c7-46d4-85ae-d83685407bba">
      <Url>https://swpp2.dms.gkpge.pl/sites/43/_layouts/15/DocIdRedir.aspx?ID=FJ3FSM7XJ42E-1649073643-14922</Url>
      <Description>FJ3FSM7XJ42E-1649073643-14922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6AA15-5D39-4607-A7AF-15C891B1984C}">
  <ds:schemaRefs>
    <ds:schemaRef ds:uri="http://schemas.microsoft.com/sharepoint/events"/>
  </ds:schemaRefs>
</ds:datastoreItem>
</file>

<file path=customXml/itemProps2.xml><?xml version="1.0" encoding="utf-8"?>
<ds:datastoreItem xmlns:ds="http://schemas.openxmlformats.org/officeDocument/2006/customXml" ds:itemID="{F9CDEA6B-02A0-45B1-8AAB-A816B0558F2C}"/>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137</Words>
  <Characters>824</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Guła Rafał [PGE Dystr. O.Rzeszów]</cp:lastModifiedBy>
  <cp:revision>6</cp:revision>
  <cp:lastPrinted>2020-02-27T07:25:00Z</cp:lastPrinted>
  <dcterms:created xsi:type="dcterms:W3CDTF">2026-01-02T11:10:00Z</dcterms:created>
  <dcterms:modified xsi:type="dcterms:W3CDTF">2026-04-17T05:40:00Z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57b30036-f63e-465f-8810-c295859f3bb6</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2026-04-17T05:40:23Z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3f1ee526-a5c3-406e-97ac-7b71cbd0bd77</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